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85" w:rsidRPr="00FB6185" w:rsidRDefault="00FB6185" w:rsidP="00FB61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B6185">
        <w:rPr>
          <w:b/>
          <w:sz w:val="22"/>
          <w:szCs w:val="22"/>
        </w:rPr>
        <w:t>ФЕДЕРАЛЬНОЕ ГОСУДАРСТВЕННОЕ БЮДЖЕТНОЕ</w:t>
      </w:r>
    </w:p>
    <w:p w:rsidR="00FB6185" w:rsidRPr="00FB6185" w:rsidRDefault="00FB6185" w:rsidP="00FB61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B6185">
        <w:rPr>
          <w:b/>
          <w:iCs/>
          <w:sz w:val="22"/>
          <w:szCs w:val="22"/>
        </w:rPr>
        <w:t>ОБРАЗОВАТЕЛЬНОЕ УЧРЕЖДЕНИЕ</w:t>
      </w:r>
      <w:r w:rsidRPr="00FB6185">
        <w:rPr>
          <w:b/>
          <w:sz w:val="22"/>
          <w:szCs w:val="22"/>
        </w:rPr>
        <w:t xml:space="preserve"> ВЫСШЕГО ОБРАЗОВАНИЯ</w:t>
      </w:r>
    </w:p>
    <w:p w:rsidR="00FB6185" w:rsidRPr="00FB6185" w:rsidRDefault="00FB6185" w:rsidP="00FB61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B6185">
        <w:rPr>
          <w:b/>
          <w:sz w:val="22"/>
          <w:szCs w:val="22"/>
        </w:rPr>
        <w:t>«БАШКИРСКИЙ ГОСУДАРСТВЕННЫЙ МЕДИЦИНСКИЙ УНИВЕРСИТЕТ»</w:t>
      </w:r>
    </w:p>
    <w:p w:rsidR="00FB6185" w:rsidRPr="00FB6185" w:rsidRDefault="00FB6185" w:rsidP="00FB61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B6185">
        <w:rPr>
          <w:b/>
          <w:sz w:val="22"/>
          <w:szCs w:val="22"/>
        </w:rPr>
        <w:t>МИНИСТЕРСТВА ЗДРАВООХРАНЕНИЯ РОССИЙСКОЙ ФЕДЕРАЦИИ</w:t>
      </w:r>
    </w:p>
    <w:p w:rsidR="00FB6185" w:rsidRPr="00FB6185" w:rsidRDefault="00FB6185" w:rsidP="00FB61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B6185">
        <w:rPr>
          <w:b/>
          <w:sz w:val="22"/>
          <w:szCs w:val="22"/>
        </w:rPr>
        <w:t>(ФГБОУ ВО БГМУ МИНЗДРАВА РОССИИ)</w:t>
      </w:r>
    </w:p>
    <w:p w:rsidR="00FB6185" w:rsidRPr="00FB6185" w:rsidRDefault="00FB6185" w:rsidP="00FB618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B6185" w:rsidRPr="00FB6185" w:rsidRDefault="00454135" w:rsidP="00FB618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</w:t>
      </w:r>
    </w:p>
    <w:p w:rsidR="005A3FD7" w:rsidRDefault="005A3FD7" w:rsidP="005A3FD7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  <w:jc w:val="center"/>
      </w:pPr>
    </w:p>
    <w:p w:rsidR="00FB6185" w:rsidRPr="00FB6185" w:rsidRDefault="00FB6185" w:rsidP="00FB6185">
      <w:pPr>
        <w:jc w:val="center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6"/>
          <w:sz w:val="22"/>
          <w:szCs w:val="22"/>
        </w:rPr>
        <w:t xml:space="preserve">  </w:t>
      </w:r>
      <w:r w:rsidRPr="00FB6185">
        <w:rPr>
          <w:b/>
          <w:sz w:val="22"/>
          <w:szCs w:val="22"/>
        </w:rPr>
        <w:t>МЕТОДИЧЕСКИЕ   УКАЗАНИЯ</w:t>
      </w:r>
    </w:p>
    <w:p w:rsidR="00FB6185" w:rsidRPr="00FB6185" w:rsidRDefault="00FB6185" w:rsidP="00FB6185">
      <w:pPr>
        <w:ind w:firstLine="0"/>
        <w:jc w:val="center"/>
      </w:pPr>
      <w:r w:rsidRPr="00FB6185">
        <w:rPr>
          <w:rStyle w:val="a3"/>
          <w:rFonts w:cs="Times New Roman"/>
          <w:b/>
          <w:i w:val="0"/>
          <w:sz w:val="22"/>
          <w:szCs w:val="22"/>
        </w:rPr>
        <w:t>К ПРАКТИЧЕСКИМ ЗАНЯТИЯМ</w:t>
      </w:r>
      <w:r w:rsidRPr="00FB6185">
        <w:rPr>
          <w:rStyle w:val="a3"/>
          <w:rFonts w:cs="Times New Roman"/>
          <w:b/>
          <w:i w:val="0"/>
          <w:sz w:val="28"/>
          <w:szCs w:val="28"/>
        </w:rPr>
        <w:t xml:space="preserve"> </w:t>
      </w:r>
      <w:r w:rsidRPr="00FB6185">
        <w:rPr>
          <w:rStyle w:val="a3"/>
          <w:rFonts w:cs="Times New Roman"/>
          <w:b/>
          <w:i w:val="0"/>
          <w:sz w:val="22"/>
          <w:szCs w:val="22"/>
        </w:rPr>
        <w:t>ДЛЯ ОРДИНАТОРОВ</w:t>
      </w:r>
      <w:r w:rsidRPr="00FB6185">
        <w:rPr>
          <w:rStyle w:val="a3"/>
          <w:rFonts w:cs="Times New Roman"/>
          <w:b/>
          <w:i w:val="0"/>
          <w:sz w:val="28"/>
          <w:szCs w:val="28"/>
        </w:rPr>
        <w:t xml:space="preserve">  </w:t>
      </w:r>
    </w:p>
    <w:p w:rsidR="00FB6185" w:rsidRPr="00FB6185" w:rsidRDefault="00FB6185" w:rsidP="00FB6185">
      <w:pPr>
        <w:ind w:firstLine="0"/>
        <w:jc w:val="center"/>
      </w:pP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 xml:space="preserve">Раздел 6. Генетические и иммунологические основы ревматологических заболеваний 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 xml:space="preserve">Тема 2. Иммунологические основы внутренней патологии 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Индекс дисциплины: Б</w:t>
      </w:r>
      <w:proofErr w:type="gramStart"/>
      <w:r w:rsidRPr="00FB6185">
        <w:rPr>
          <w:rStyle w:val="a3"/>
          <w:rFonts w:cs="Times New Roman"/>
          <w:b/>
          <w:i w:val="0"/>
          <w:sz w:val="22"/>
          <w:szCs w:val="22"/>
        </w:rPr>
        <w:t>1</w:t>
      </w:r>
      <w:proofErr w:type="gramEnd"/>
      <w:r w:rsidRPr="00FB6185">
        <w:rPr>
          <w:rStyle w:val="a3"/>
          <w:rFonts w:cs="Times New Roman"/>
          <w:b/>
          <w:i w:val="0"/>
          <w:sz w:val="22"/>
          <w:szCs w:val="22"/>
        </w:rPr>
        <w:t>.Б.1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Наименование: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ординатура по специальности 31.08.46 «Ревматология» 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Контингент обучающихся: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FB6185">
        <w:rPr>
          <w:sz w:val="22"/>
          <w:szCs w:val="22"/>
        </w:rPr>
        <w:t>ординаторы специальности «Ревматология»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Продолжительность занятия: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6 часов.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Место проведения: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учебная комната, ревматологическое отделение, 5 этаж, </w:t>
      </w:r>
      <w:r w:rsidRPr="00FB6185">
        <w:rPr>
          <w:sz w:val="22"/>
          <w:szCs w:val="22"/>
        </w:rPr>
        <w:t xml:space="preserve">РКБ им. </w:t>
      </w:r>
      <w:proofErr w:type="spellStart"/>
      <w:r w:rsidRPr="00FB6185">
        <w:rPr>
          <w:sz w:val="22"/>
          <w:szCs w:val="22"/>
        </w:rPr>
        <w:t>Г.Г.Куватова</w:t>
      </w:r>
      <w:proofErr w:type="spellEnd"/>
      <w:r w:rsidRPr="00FB6185">
        <w:rPr>
          <w:sz w:val="22"/>
          <w:szCs w:val="22"/>
        </w:rPr>
        <w:t xml:space="preserve"> г</w:t>
      </w:r>
      <w:proofErr w:type="gramStart"/>
      <w:r w:rsidRPr="00FB6185">
        <w:rPr>
          <w:sz w:val="22"/>
          <w:szCs w:val="22"/>
        </w:rPr>
        <w:t>.У</w:t>
      </w:r>
      <w:proofErr w:type="gramEnd"/>
      <w:r w:rsidRPr="00FB6185">
        <w:rPr>
          <w:sz w:val="22"/>
          <w:szCs w:val="22"/>
        </w:rPr>
        <w:t>фа.</w:t>
      </w: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b/>
          <w:i w:val="0"/>
          <w:sz w:val="22"/>
          <w:szCs w:val="22"/>
        </w:rPr>
        <w:t>Иллюстративный материал и оснащение: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таблицы, </w:t>
      </w:r>
      <w:proofErr w:type="spellStart"/>
      <w:r w:rsidRPr="00FB6185">
        <w:rPr>
          <w:rStyle w:val="a3"/>
          <w:rFonts w:cs="Times New Roman"/>
          <w:i w:val="0"/>
          <w:sz w:val="22"/>
          <w:szCs w:val="22"/>
        </w:rPr>
        <w:t>мультимедийные</w:t>
      </w:r>
      <w:proofErr w:type="spellEnd"/>
      <w:r w:rsidRPr="00FB6185">
        <w:rPr>
          <w:rStyle w:val="a3"/>
          <w:rFonts w:cs="Times New Roman"/>
          <w:i w:val="0"/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 Истории болезни, набор результатов лабораторных и инструментальных методов исследования больных. Вопросы для программированного контроля, ситуационные задачи. 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b/>
          <w:i w:val="0"/>
          <w:sz w:val="22"/>
          <w:szCs w:val="22"/>
        </w:rPr>
        <w:t>Цель: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ознакомить курсантов с теоретическими основами иммунологии. Уметь проводить обследование больных с анализом наследственной предрасположенности к различным заболеваниям внутренних органов. 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Задачи занятия: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Осветить актуальность проблемы. Рассмотреть этиологию и патогенез отдельных заболеваний с позиции наследственной предрасположенности. Рассмотреть актуальность проблемы на примере  </w:t>
      </w: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i w:val="0"/>
          <w:sz w:val="22"/>
          <w:szCs w:val="22"/>
        </w:rPr>
        <w:t>Обучить навыкам оформления и ведения медицинской документации.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b/>
          <w:i w:val="0"/>
          <w:sz w:val="22"/>
          <w:szCs w:val="22"/>
        </w:rPr>
        <w:t>Формируемые компетенци</w:t>
      </w:r>
      <w:proofErr w:type="gramStart"/>
      <w:r w:rsidRPr="00FB6185">
        <w:rPr>
          <w:rStyle w:val="a3"/>
          <w:rFonts w:cs="Times New Roman"/>
          <w:b/>
          <w:i w:val="0"/>
          <w:sz w:val="22"/>
          <w:szCs w:val="22"/>
        </w:rPr>
        <w:t>и-</w:t>
      </w:r>
      <w:proofErr w:type="gramEnd"/>
      <w:r w:rsidRPr="00FB6185">
        <w:rPr>
          <w:rStyle w:val="a3"/>
          <w:rFonts w:cs="Times New Roman"/>
          <w:b/>
          <w:i w:val="0"/>
          <w:sz w:val="22"/>
          <w:szCs w:val="22"/>
        </w:rPr>
        <w:t xml:space="preserve"> </w:t>
      </w:r>
      <w:r w:rsidRPr="00FB6185">
        <w:rPr>
          <w:rStyle w:val="a3"/>
          <w:rFonts w:cs="Times New Roman"/>
          <w:i w:val="0"/>
          <w:sz w:val="22"/>
          <w:szCs w:val="22"/>
        </w:rPr>
        <w:t>ПК-1, ПК-2, ПК-5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b/>
          <w:i w:val="0"/>
          <w:sz w:val="22"/>
          <w:szCs w:val="22"/>
        </w:rPr>
        <w:t>План занятия: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1)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 xml:space="preserve">Вводный тестовый контроль. 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2)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 xml:space="preserve">Беседа по теме занятия. 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3)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Практическая работа. Демонстрация и разбор лабораторных исследований.</w:t>
      </w:r>
    </w:p>
    <w:p w:rsidR="00FB6185" w:rsidRPr="00FB6185" w:rsidRDefault="00FB6185" w:rsidP="00FB6185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4)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Ситуационные задачи для разбора на занятии.</w:t>
      </w: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i w:val="0"/>
          <w:sz w:val="22"/>
          <w:szCs w:val="22"/>
        </w:rPr>
        <w:t>5)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Итоговый тестовый контроль.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</w:pPr>
      <w:r w:rsidRPr="00FB6185">
        <w:rPr>
          <w:rStyle w:val="a3"/>
          <w:rFonts w:cs="Times New Roman"/>
          <w:b/>
          <w:i w:val="0"/>
          <w:sz w:val="22"/>
          <w:szCs w:val="22"/>
        </w:rPr>
        <w:t>Содержание занятия:</w:t>
      </w:r>
    </w:p>
    <w:p w:rsidR="00FB6185" w:rsidRPr="00FB6185" w:rsidRDefault="00FB6185" w:rsidP="00FB6185">
      <w:pPr>
        <w:ind w:firstLine="0"/>
        <w:rPr>
          <w:rFonts w:cs="Times New Roman"/>
          <w:b/>
        </w:rPr>
      </w:pPr>
    </w:p>
    <w:p w:rsidR="00FB6185" w:rsidRPr="00FB6185" w:rsidRDefault="00FB6185" w:rsidP="00FB6185">
      <w:pPr>
        <w:pStyle w:val="a9"/>
        <w:numPr>
          <w:ilvl w:val="0"/>
          <w:numId w:val="2"/>
        </w:numPr>
        <w:ind w:left="284" w:hanging="284"/>
        <w:rPr>
          <w:rFonts w:ascii="Times New Roman" w:hAnsi="Times New Roman"/>
          <w:b/>
        </w:rPr>
      </w:pPr>
      <w:r w:rsidRPr="00FB6185">
        <w:rPr>
          <w:rStyle w:val="a3"/>
          <w:rFonts w:ascii="Times New Roman" w:hAnsi="Times New Roman"/>
          <w:b/>
          <w:i w:val="0"/>
        </w:rPr>
        <w:t xml:space="preserve">Вводный тестовый контроль. </w:t>
      </w:r>
    </w:p>
    <w:p w:rsidR="00FB6185" w:rsidRPr="00FB6185" w:rsidRDefault="00FB6185" w:rsidP="00FB6185">
      <w:pPr>
        <w:ind w:left="720" w:firstLine="0"/>
      </w:pPr>
    </w:p>
    <w:p w:rsidR="00FB6185" w:rsidRPr="00FB6185" w:rsidRDefault="00FB6185" w:rsidP="00FB6185">
      <w:pPr>
        <w:pStyle w:val="a9"/>
        <w:numPr>
          <w:ilvl w:val="0"/>
          <w:numId w:val="2"/>
        </w:numPr>
        <w:ind w:left="284" w:hanging="284"/>
        <w:rPr>
          <w:rFonts w:ascii="Times New Roman" w:hAnsi="Times New Roman"/>
          <w:b/>
        </w:rPr>
      </w:pPr>
      <w:r w:rsidRPr="00FB6185">
        <w:rPr>
          <w:rStyle w:val="a3"/>
          <w:rFonts w:ascii="Times New Roman" w:hAnsi="Times New Roman"/>
          <w:b/>
          <w:i w:val="0"/>
        </w:rPr>
        <w:t>Беседа по теме занятия. Перечень вопросов для собеседования: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1.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Определение иммунной патологии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2.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Наследственные факторы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3.    Внешние факторы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lastRenderedPageBreak/>
        <w:t>4.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 xml:space="preserve">Наследственные заболевания </w:t>
      </w:r>
    </w:p>
    <w:p w:rsidR="00FB6185" w:rsidRPr="00FB6185" w:rsidRDefault="00FB6185" w:rsidP="00FB6185">
      <w:pPr>
        <w:ind w:firstLine="284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5.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 xml:space="preserve">Клиническая картина: особенности напряжения иммунитета среди заболеваний </w:t>
      </w:r>
      <w:proofErr w:type="gramStart"/>
      <w:r w:rsidRPr="00FB6185">
        <w:rPr>
          <w:rStyle w:val="a3"/>
          <w:rFonts w:cs="Times New Roman"/>
          <w:i w:val="0"/>
          <w:sz w:val="22"/>
          <w:szCs w:val="22"/>
        </w:rPr>
        <w:t>в</w:t>
      </w:r>
      <w:proofErr w:type="gramEnd"/>
      <w:r w:rsidRPr="00FB6185">
        <w:rPr>
          <w:rStyle w:val="a3"/>
          <w:rFonts w:cs="Times New Roman"/>
          <w:i w:val="0"/>
          <w:sz w:val="22"/>
          <w:szCs w:val="22"/>
        </w:rPr>
        <w:t xml:space="preserve">  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 xml:space="preserve">        ревматологии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6.    Диагностика иммунной системы</w:t>
      </w:r>
    </w:p>
    <w:p w:rsidR="00FB6185" w:rsidRPr="00FB6185" w:rsidRDefault="00FB6185" w:rsidP="00FB6185">
      <w:pPr>
        <w:ind w:left="284" w:firstLine="0"/>
        <w:rPr>
          <w:rStyle w:val="a3"/>
          <w:rFonts w:cs="Times New Roman"/>
          <w:i w:val="0"/>
          <w:sz w:val="22"/>
          <w:szCs w:val="22"/>
        </w:rPr>
      </w:pPr>
      <w:r w:rsidRPr="00FB6185">
        <w:rPr>
          <w:rStyle w:val="a3"/>
          <w:rFonts w:cs="Times New Roman"/>
          <w:i w:val="0"/>
          <w:sz w:val="22"/>
          <w:szCs w:val="22"/>
        </w:rPr>
        <w:t>7.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Лабораторная и инструментальная диагностика</w:t>
      </w:r>
    </w:p>
    <w:p w:rsidR="00FB6185" w:rsidRPr="00FB6185" w:rsidRDefault="00FB6185" w:rsidP="00FB6185">
      <w:pPr>
        <w:ind w:left="284" w:firstLine="0"/>
      </w:pPr>
      <w:r w:rsidRPr="00FB6185">
        <w:rPr>
          <w:rStyle w:val="a3"/>
          <w:rFonts w:cs="Times New Roman"/>
          <w:i w:val="0"/>
          <w:sz w:val="22"/>
          <w:szCs w:val="22"/>
        </w:rPr>
        <w:t>8.</w:t>
      </w:r>
      <w:r w:rsidRPr="00FB6185">
        <w:rPr>
          <w:rStyle w:val="a3"/>
          <w:rFonts w:cs="Times New Roman"/>
          <w:i w:val="0"/>
          <w:sz w:val="22"/>
          <w:szCs w:val="22"/>
        </w:rPr>
        <w:tab/>
        <w:t>Принципы и методы лечения</w:t>
      </w:r>
    </w:p>
    <w:p w:rsidR="00FB6185" w:rsidRPr="00FB6185" w:rsidRDefault="00FB6185" w:rsidP="00FB6185">
      <w:pPr>
        <w:ind w:left="284" w:firstLine="0"/>
      </w:pPr>
    </w:p>
    <w:p w:rsidR="00FB6185" w:rsidRPr="00FB6185" w:rsidRDefault="00FB6185" w:rsidP="00FB6185">
      <w:pPr>
        <w:ind w:firstLine="0"/>
        <w:rPr>
          <w:sz w:val="22"/>
          <w:szCs w:val="22"/>
        </w:rPr>
      </w:pPr>
      <w:r w:rsidRPr="00FB6185">
        <w:rPr>
          <w:rStyle w:val="a3"/>
          <w:rFonts w:cs="Times New Roman"/>
          <w:b/>
          <w:i w:val="0"/>
          <w:sz w:val="22"/>
          <w:szCs w:val="22"/>
        </w:rPr>
        <w:t>3. Практическая работа.</w:t>
      </w:r>
      <w:r w:rsidRPr="00FB6185">
        <w:rPr>
          <w:rStyle w:val="a3"/>
          <w:rFonts w:cs="Times New Roman"/>
          <w:i w:val="0"/>
          <w:sz w:val="22"/>
          <w:szCs w:val="22"/>
        </w:rPr>
        <w:t xml:space="preserve"> </w:t>
      </w:r>
    </w:p>
    <w:p w:rsidR="00FB6185" w:rsidRPr="00FB6185" w:rsidRDefault="00FB6185" w:rsidP="00FB6185">
      <w:pPr>
        <w:pStyle w:val="a7"/>
        <w:ind w:left="-1260" w:hanging="1440"/>
        <w:rPr>
          <w:sz w:val="22"/>
          <w:szCs w:val="22"/>
        </w:rPr>
      </w:pPr>
    </w:p>
    <w:p w:rsidR="00FB6185" w:rsidRPr="00FB6185" w:rsidRDefault="00FB6185" w:rsidP="00FB6185">
      <w:pPr>
        <w:ind w:firstLine="0"/>
      </w:pPr>
      <w:r w:rsidRPr="00FB6185">
        <w:rPr>
          <w:b/>
          <w:sz w:val="22"/>
          <w:szCs w:val="22"/>
        </w:rPr>
        <w:t>4. Ситуационные задачи для разбора на занятии</w:t>
      </w:r>
    </w:p>
    <w:p w:rsidR="00FB6185" w:rsidRPr="00FB6185" w:rsidRDefault="00FB6185" w:rsidP="00FB6185">
      <w:pPr>
        <w:ind w:left="-1418" w:firstLine="0"/>
      </w:pPr>
    </w:p>
    <w:p w:rsidR="00FB6185" w:rsidRPr="00FB6185" w:rsidRDefault="00FB6185" w:rsidP="00FB6185">
      <w:pPr>
        <w:ind w:firstLine="0"/>
        <w:rPr>
          <w:rFonts w:cs="Times New Roman"/>
          <w:b/>
          <w:sz w:val="22"/>
          <w:szCs w:val="22"/>
        </w:rPr>
      </w:pPr>
      <w:r w:rsidRPr="00FB6185">
        <w:rPr>
          <w:b/>
          <w:sz w:val="22"/>
          <w:szCs w:val="22"/>
        </w:rPr>
        <w:t>5</w:t>
      </w:r>
      <w:r w:rsidRPr="00FB6185">
        <w:rPr>
          <w:rFonts w:cs="Times New Roman"/>
          <w:b/>
          <w:sz w:val="22"/>
          <w:szCs w:val="22"/>
        </w:rPr>
        <w:t>. Итоговый тестовый контроль.</w:t>
      </w: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</w:pPr>
    </w:p>
    <w:p w:rsidR="00FB6185" w:rsidRPr="00FB6185" w:rsidRDefault="00FB6185" w:rsidP="00FB6185">
      <w:pPr>
        <w:ind w:firstLine="0"/>
        <w:rPr>
          <w:b/>
          <w:sz w:val="22"/>
          <w:szCs w:val="22"/>
        </w:rPr>
      </w:pPr>
      <w:r w:rsidRPr="00FB6185">
        <w:rPr>
          <w:b/>
          <w:sz w:val="22"/>
          <w:szCs w:val="22"/>
        </w:rPr>
        <w:t>Рекомендуемая литература</w:t>
      </w:r>
    </w:p>
    <w:p w:rsidR="00FB6185" w:rsidRPr="00FB6185" w:rsidRDefault="00FB6185" w:rsidP="00FB6185">
      <w:pPr>
        <w:ind w:firstLine="0"/>
        <w:rPr>
          <w:b/>
          <w:sz w:val="22"/>
          <w:szCs w:val="22"/>
        </w:rPr>
      </w:pPr>
    </w:p>
    <w:p w:rsidR="00FB6185" w:rsidRPr="00FB6185" w:rsidRDefault="00FB6185" w:rsidP="00FB6185">
      <w:pPr>
        <w:ind w:firstLine="0"/>
        <w:rPr>
          <w:b/>
          <w:bCs/>
          <w:sz w:val="22"/>
          <w:szCs w:val="22"/>
        </w:rPr>
      </w:pPr>
      <w:r w:rsidRPr="00FB6185">
        <w:rPr>
          <w:b/>
          <w:bCs/>
          <w:sz w:val="22"/>
          <w:szCs w:val="22"/>
        </w:rPr>
        <w:t>Основная литература</w:t>
      </w:r>
    </w:p>
    <w:p w:rsidR="00FB6185" w:rsidRPr="00FB6185" w:rsidRDefault="00FB6185" w:rsidP="00FB6185">
      <w:pPr>
        <w:ind w:firstLine="0"/>
        <w:rPr>
          <w:b/>
          <w:bCs/>
          <w:sz w:val="22"/>
          <w:szCs w:val="22"/>
        </w:rPr>
      </w:pPr>
    </w:p>
    <w:p w:rsidR="00FB6185" w:rsidRPr="00FB6185" w:rsidRDefault="00FB6185" w:rsidP="00FB6185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FB6185">
        <w:rPr>
          <w:rFonts w:ascii="Times New Roman" w:hAnsi="Times New Roman"/>
        </w:rPr>
        <w:t>Букуп</w:t>
      </w:r>
      <w:proofErr w:type="spellEnd"/>
      <w:r w:rsidRPr="00FB6185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FB6185">
        <w:rPr>
          <w:rFonts w:ascii="Times New Roman" w:hAnsi="Times New Roman"/>
        </w:rPr>
        <w:t>Букуп</w:t>
      </w:r>
      <w:proofErr w:type="spellEnd"/>
      <w:r w:rsidRPr="00FB6185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FB6185">
        <w:rPr>
          <w:rFonts w:ascii="Times New Roman" w:hAnsi="Times New Roman"/>
        </w:rPr>
        <w:t>с</w:t>
      </w:r>
      <w:proofErr w:type="gramEnd"/>
      <w:r w:rsidRPr="00FB6185">
        <w:rPr>
          <w:rFonts w:ascii="Times New Roman" w:hAnsi="Times New Roman"/>
        </w:rPr>
        <w:t xml:space="preserve">. </w:t>
      </w:r>
    </w:p>
    <w:p w:rsidR="00FB6185" w:rsidRPr="00FB6185" w:rsidRDefault="00FB6185" w:rsidP="00FB6185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FB6185">
        <w:rPr>
          <w:rFonts w:ascii="Times New Roman" w:hAnsi="Times New Roman"/>
        </w:rPr>
        <w:t>.</w:t>
      </w:r>
      <w:proofErr w:type="gramEnd"/>
      <w:r w:rsidRPr="00FB6185">
        <w:rPr>
          <w:rFonts w:ascii="Times New Roman" w:hAnsi="Times New Roman"/>
        </w:rPr>
        <w:t xml:space="preserve"> </w:t>
      </w:r>
      <w:proofErr w:type="gramStart"/>
      <w:r w:rsidRPr="00FB6185">
        <w:rPr>
          <w:rFonts w:ascii="Times New Roman" w:hAnsi="Times New Roman"/>
        </w:rPr>
        <w:t>и</w:t>
      </w:r>
      <w:proofErr w:type="gramEnd"/>
      <w:r w:rsidRPr="00FB6185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FB6185">
        <w:rPr>
          <w:rFonts w:ascii="Times New Roman" w:hAnsi="Times New Roman"/>
        </w:rPr>
        <w:t>Бокарев</w:t>
      </w:r>
      <w:proofErr w:type="spellEnd"/>
      <w:r w:rsidRPr="00FB6185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FB6185">
        <w:rPr>
          <w:rFonts w:ascii="Times New Roman" w:hAnsi="Times New Roman"/>
        </w:rPr>
        <w:t>с</w:t>
      </w:r>
      <w:proofErr w:type="gramEnd"/>
      <w:r w:rsidRPr="00FB6185">
        <w:rPr>
          <w:rFonts w:ascii="Times New Roman" w:hAnsi="Times New Roman"/>
        </w:rPr>
        <w:t xml:space="preserve">. </w:t>
      </w:r>
    </w:p>
    <w:p w:rsidR="00FB6185" w:rsidRPr="00FB6185" w:rsidRDefault="00FB6185" w:rsidP="00FB6185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Павлов В. П.  </w:t>
      </w:r>
      <w:proofErr w:type="spellStart"/>
      <w:r w:rsidRPr="00FB6185">
        <w:rPr>
          <w:rFonts w:ascii="Times New Roman" w:hAnsi="Times New Roman"/>
        </w:rPr>
        <w:t>Ревмоортопедия</w:t>
      </w:r>
      <w:proofErr w:type="spellEnd"/>
      <w:r w:rsidRPr="00FB6185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FB6185">
        <w:rPr>
          <w:rFonts w:ascii="Times New Roman" w:hAnsi="Times New Roman"/>
        </w:rPr>
        <w:t>МЕДпресс-информ</w:t>
      </w:r>
      <w:proofErr w:type="spellEnd"/>
      <w:r w:rsidRPr="00FB6185">
        <w:rPr>
          <w:rFonts w:ascii="Times New Roman" w:hAnsi="Times New Roman"/>
        </w:rPr>
        <w:t xml:space="preserve">, 2011. - 455 с. </w:t>
      </w:r>
    </w:p>
    <w:p w:rsidR="00FB6185" w:rsidRPr="00FB6185" w:rsidRDefault="00FB6185" w:rsidP="00FB6185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FB6185">
        <w:rPr>
          <w:rFonts w:ascii="Times New Roman" w:hAnsi="Times New Roman"/>
        </w:rPr>
        <w:t>сист</w:t>
      </w:r>
      <w:proofErr w:type="spellEnd"/>
      <w:r w:rsidRPr="00FB6185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FB6185">
        <w:rPr>
          <w:rFonts w:ascii="Times New Roman" w:hAnsi="Times New Roman"/>
        </w:rPr>
        <w:t>.</w:t>
      </w:r>
      <w:proofErr w:type="gramEnd"/>
      <w:r w:rsidRPr="00FB6185">
        <w:rPr>
          <w:rFonts w:ascii="Times New Roman" w:hAnsi="Times New Roman"/>
        </w:rPr>
        <w:t xml:space="preserve"> </w:t>
      </w:r>
      <w:proofErr w:type="gramStart"/>
      <w:r w:rsidRPr="00FB6185">
        <w:rPr>
          <w:rFonts w:ascii="Times New Roman" w:hAnsi="Times New Roman"/>
        </w:rPr>
        <w:t>и</w:t>
      </w:r>
      <w:proofErr w:type="gramEnd"/>
      <w:r w:rsidRPr="00FB6185">
        <w:rPr>
          <w:rFonts w:ascii="Times New Roman" w:hAnsi="Times New Roman"/>
        </w:rPr>
        <w:t xml:space="preserve"> </w:t>
      </w:r>
      <w:proofErr w:type="spellStart"/>
      <w:r w:rsidRPr="00FB6185">
        <w:rPr>
          <w:rFonts w:ascii="Times New Roman" w:hAnsi="Times New Roman"/>
        </w:rPr>
        <w:t>фармац</w:t>
      </w:r>
      <w:proofErr w:type="spellEnd"/>
      <w:r w:rsidRPr="00FB6185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FB6185">
        <w:rPr>
          <w:rFonts w:ascii="Times New Roman" w:hAnsi="Times New Roman"/>
        </w:rPr>
        <w:t xml:space="preserve"> :</w:t>
      </w:r>
      <w:proofErr w:type="gramEnd"/>
      <w:r w:rsidRPr="00FB6185">
        <w:rPr>
          <w:rFonts w:ascii="Times New Roman" w:hAnsi="Times New Roman"/>
        </w:rPr>
        <w:t xml:space="preserve"> </w:t>
      </w:r>
      <w:proofErr w:type="spellStart"/>
      <w:r w:rsidRPr="00FB6185">
        <w:rPr>
          <w:rFonts w:ascii="Times New Roman" w:hAnsi="Times New Roman"/>
        </w:rPr>
        <w:t>Гэотар</w:t>
      </w:r>
      <w:proofErr w:type="spellEnd"/>
      <w:r w:rsidRPr="00FB6185">
        <w:rPr>
          <w:rFonts w:ascii="Times New Roman" w:hAnsi="Times New Roman"/>
        </w:rPr>
        <w:t xml:space="preserve"> </w:t>
      </w:r>
      <w:proofErr w:type="spellStart"/>
      <w:r w:rsidRPr="00FB6185">
        <w:rPr>
          <w:rFonts w:ascii="Times New Roman" w:hAnsi="Times New Roman"/>
        </w:rPr>
        <w:t>Медиа</w:t>
      </w:r>
      <w:proofErr w:type="spellEnd"/>
      <w:r w:rsidRPr="00FB6185">
        <w:rPr>
          <w:rFonts w:ascii="Times New Roman" w:hAnsi="Times New Roman"/>
        </w:rPr>
        <w:t>, 2008. - 720 с.</w:t>
      </w:r>
    </w:p>
    <w:p w:rsidR="00FB6185" w:rsidRPr="00FB6185" w:rsidRDefault="00FB6185" w:rsidP="00FB6185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FB6185">
        <w:rPr>
          <w:rFonts w:ascii="Times New Roman" w:hAnsi="Times New Roman"/>
        </w:rPr>
        <w:t>Синяченко</w:t>
      </w:r>
      <w:proofErr w:type="spellEnd"/>
      <w:r w:rsidRPr="00FB6185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FB6185">
        <w:rPr>
          <w:rFonts w:ascii="Times New Roman" w:hAnsi="Times New Roman"/>
        </w:rPr>
        <w:t>Синяченко</w:t>
      </w:r>
      <w:proofErr w:type="spellEnd"/>
      <w:r w:rsidRPr="00FB6185">
        <w:rPr>
          <w:rFonts w:ascii="Times New Roman" w:hAnsi="Times New Roman"/>
        </w:rPr>
        <w:t xml:space="preserve">. - Донецк: ИД </w:t>
      </w:r>
      <w:proofErr w:type="spellStart"/>
      <w:r w:rsidRPr="00FB6185">
        <w:rPr>
          <w:rFonts w:ascii="Times New Roman" w:hAnsi="Times New Roman"/>
        </w:rPr>
        <w:t>Заславский</w:t>
      </w:r>
      <w:proofErr w:type="spellEnd"/>
      <w:r w:rsidRPr="00FB6185">
        <w:rPr>
          <w:rFonts w:ascii="Times New Roman" w:hAnsi="Times New Roman"/>
        </w:rPr>
        <w:t xml:space="preserve">; СПб. : </w:t>
      </w:r>
      <w:proofErr w:type="spellStart"/>
      <w:r w:rsidRPr="00FB6185">
        <w:rPr>
          <w:rFonts w:ascii="Times New Roman" w:hAnsi="Times New Roman"/>
        </w:rPr>
        <w:t>ЭЛБИ-СПб</w:t>
      </w:r>
      <w:proofErr w:type="spellEnd"/>
      <w:r w:rsidRPr="00FB6185">
        <w:rPr>
          <w:rFonts w:ascii="Times New Roman" w:hAnsi="Times New Roman"/>
        </w:rPr>
        <w:t xml:space="preserve">, 2012. - 559 </w:t>
      </w:r>
      <w:proofErr w:type="gramStart"/>
      <w:r w:rsidRPr="00FB6185">
        <w:rPr>
          <w:rFonts w:ascii="Times New Roman" w:hAnsi="Times New Roman"/>
        </w:rPr>
        <w:t>с</w:t>
      </w:r>
      <w:proofErr w:type="gramEnd"/>
      <w:r w:rsidRPr="00FB6185">
        <w:rPr>
          <w:rFonts w:ascii="Times New Roman" w:hAnsi="Times New Roman"/>
        </w:rPr>
        <w:t xml:space="preserve">. </w:t>
      </w:r>
    </w:p>
    <w:p w:rsidR="00FB6185" w:rsidRPr="00FB6185" w:rsidRDefault="00FB6185" w:rsidP="00FB6185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  <w:b/>
          <w:i/>
          <w:iCs/>
        </w:rPr>
      </w:pPr>
      <w:r w:rsidRPr="00FB6185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FB6185" w:rsidRPr="00FB6185" w:rsidRDefault="00FB6185" w:rsidP="00FB6185">
      <w:pPr>
        <w:pStyle w:val="a9"/>
        <w:autoSpaceDE w:val="0"/>
        <w:spacing w:after="0" w:line="240" w:lineRule="auto"/>
        <w:ind w:left="0"/>
        <w:rPr>
          <w:rFonts w:ascii="Times New Roman" w:hAnsi="Times New Roman"/>
        </w:rPr>
      </w:pPr>
      <w:r w:rsidRPr="00FB6185">
        <w:rPr>
          <w:rFonts w:ascii="Times New Roman" w:hAnsi="Times New Roman"/>
          <w:b/>
          <w:i/>
          <w:iCs/>
        </w:rPr>
        <w:t>Электронные ресурсы</w:t>
      </w:r>
    </w:p>
    <w:p w:rsidR="00FB6185" w:rsidRPr="00FB6185" w:rsidRDefault="00FB6185" w:rsidP="00FB6185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FB6185">
        <w:rPr>
          <w:rStyle w:val="a4"/>
          <w:rFonts w:ascii="Times New Roman" w:hAnsi="Times New Roman"/>
        </w:rPr>
        <w:t>Ревматология:</w:t>
      </w:r>
      <w:r w:rsidRPr="00FB6185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B6185">
        <w:rPr>
          <w:rFonts w:ascii="Times New Roman" w:hAnsi="Times New Roman"/>
        </w:rPr>
        <w:t>.</w:t>
      </w:r>
      <w:proofErr w:type="gramEnd"/>
      <w:r w:rsidRPr="00FB6185">
        <w:rPr>
          <w:rFonts w:ascii="Times New Roman" w:hAnsi="Times New Roman"/>
        </w:rPr>
        <w:t xml:space="preserve"> </w:t>
      </w:r>
      <w:proofErr w:type="gramStart"/>
      <w:r w:rsidRPr="00FB6185">
        <w:rPr>
          <w:rFonts w:ascii="Times New Roman" w:hAnsi="Times New Roman"/>
        </w:rPr>
        <w:t>т</w:t>
      </w:r>
      <w:proofErr w:type="gramEnd"/>
      <w:r w:rsidRPr="00FB6185">
        <w:rPr>
          <w:rFonts w:ascii="Times New Roman" w:hAnsi="Times New Roman"/>
        </w:rPr>
        <w:t xml:space="preserve">екстовые дан. - М.: </w:t>
      </w:r>
      <w:proofErr w:type="spellStart"/>
      <w:r w:rsidRPr="00FB6185">
        <w:rPr>
          <w:rFonts w:ascii="Times New Roman" w:hAnsi="Times New Roman"/>
        </w:rPr>
        <w:t>ГЭОТАР-Медиа</w:t>
      </w:r>
      <w:proofErr w:type="spellEnd"/>
      <w:r w:rsidRPr="00FB6185">
        <w:rPr>
          <w:rFonts w:ascii="Times New Roman" w:hAnsi="Times New Roman"/>
        </w:rPr>
        <w:t xml:space="preserve">, 2011. – Режим доступа: </w:t>
      </w:r>
      <w:hyperlink r:id="rId5" w:history="1">
        <w:r w:rsidRPr="00FB6185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FB6185" w:rsidRPr="00FB6185" w:rsidRDefault="00FB6185" w:rsidP="00FB6185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FB6185">
        <w:rPr>
          <w:rStyle w:val="a4"/>
          <w:rFonts w:ascii="Times New Roman" w:hAnsi="Times New Roman"/>
        </w:rPr>
        <w:t>Ревматология:</w:t>
      </w:r>
      <w:r w:rsidRPr="00FB6185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B6185">
        <w:rPr>
          <w:rFonts w:ascii="Times New Roman" w:hAnsi="Times New Roman"/>
        </w:rPr>
        <w:t>.</w:t>
      </w:r>
      <w:proofErr w:type="gramEnd"/>
      <w:r w:rsidRPr="00FB6185">
        <w:rPr>
          <w:rFonts w:ascii="Times New Roman" w:hAnsi="Times New Roman"/>
        </w:rPr>
        <w:t xml:space="preserve"> </w:t>
      </w:r>
      <w:proofErr w:type="gramStart"/>
      <w:r w:rsidRPr="00FB6185">
        <w:rPr>
          <w:rFonts w:ascii="Times New Roman" w:hAnsi="Times New Roman"/>
        </w:rPr>
        <w:t>т</w:t>
      </w:r>
      <w:proofErr w:type="gramEnd"/>
      <w:r w:rsidRPr="00FB6185">
        <w:rPr>
          <w:rFonts w:ascii="Times New Roman" w:hAnsi="Times New Roman"/>
        </w:rPr>
        <w:t xml:space="preserve">екстовые дан. - М.: </w:t>
      </w:r>
      <w:proofErr w:type="spellStart"/>
      <w:r w:rsidRPr="00FB6185">
        <w:rPr>
          <w:rFonts w:ascii="Times New Roman" w:hAnsi="Times New Roman"/>
        </w:rPr>
        <w:t>ГЭОТАР-Медиа</w:t>
      </w:r>
      <w:proofErr w:type="spellEnd"/>
      <w:r w:rsidRPr="00FB6185">
        <w:rPr>
          <w:rFonts w:ascii="Times New Roman" w:hAnsi="Times New Roman"/>
        </w:rPr>
        <w:t xml:space="preserve">, 2011. – Режим доступа: </w:t>
      </w:r>
      <w:hyperlink r:id="rId6" w:history="1">
        <w:r w:rsidRPr="00FB6185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FB6185" w:rsidRPr="00FB6185" w:rsidRDefault="00FB6185" w:rsidP="00FB6185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FB6185">
        <w:rPr>
          <w:rStyle w:val="a4"/>
          <w:rFonts w:ascii="Times New Roman" w:hAnsi="Times New Roman"/>
        </w:rPr>
        <w:t>Ревматология:</w:t>
      </w:r>
      <w:r w:rsidRPr="00FB6185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B6185">
        <w:rPr>
          <w:rFonts w:ascii="Times New Roman" w:hAnsi="Times New Roman"/>
        </w:rPr>
        <w:t>.</w:t>
      </w:r>
      <w:proofErr w:type="gramEnd"/>
      <w:r w:rsidRPr="00FB6185">
        <w:rPr>
          <w:rFonts w:ascii="Times New Roman" w:hAnsi="Times New Roman"/>
        </w:rPr>
        <w:t xml:space="preserve"> </w:t>
      </w:r>
      <w:proofErr w:type="gramStart"/>
      <w:r w:rsidRPr="00FB6185">
        <w:rPr>
          <w:rFonts w:ascii="Times New Roman" w:hAnsi="Times New Roman"/>
        </w:rPr>
        <w:t>т</w:t>
      </w:r>
      <w:proofErr w:type="gramEnd"/>
      <w:r w:rsidRPr="00FB6185">
        <w:rPr>
          <w:rFonts w:ascii="Times New Roman" w:hAnsi="Times New Roman"/>
        </w:rPr>
        <w:t xml:space="preserve">екстовые дан. - М.: </w:t>
      </w:r>
      <w:proofErr w:type="spellStart"/>
      <w:r w:rsidRPr="00FB6185">
        <w:rPr>
          <w:rFonts w:ascii="Times New Roman" w:hAnsi="Times New Roman"/>
        </w:rPr>
        <w:t>ГЭОТАР-Медиа</w:t>
      </w:r>
      <w:proofErr w:type="spellEnd"/>
      <w:r w:rsidRPr="00FB6185">
        <w:rPr>
          <w:rFonts w:ascii="Times New Roman" w:hAnsi="Times New Roman"/>
        </w:rPr>
        <w:t xml:space="preserve">, 2011. – Режим доступа: </w:t>
      </w:r>
      <w:hyperlink r:id="rId7" w:history="1">
        <w:r w:rsidRPr="00FB6185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FB6185" w:rsidRPr="00FB6185" w:rsidRDefault="00FB6185" w:rsidP="00FB6185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FB6185">
        <w:rPr>
          <w:rFonts w:ascii="Times New Roman" w:hAnsi="Times New Roman"/>
        </w:rPr>
        <w:t>Филоненко</w:t>
      </w:r>
      <w:proofErr w:type="spellEnd"/>
      <w:r w:rsidRPr="00FB6185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FB6185">
        <w:rPr>
          <w:rFonts w:ascii="Times New Roman" w:hAnsi="Times New Roman"/>
        </w:rPr>
        <w:t>Филоненко</w:t>
      </w:r>
      <w:proofErr w:type="spellEnd"/>
      <w:r w:rsidRPr="00FB6185">
        <w:rPr>
          <w:rFonts w:ascii="Times New Roman" w:hAnsi="Times New Roman"/>
        </w:rPr>
        <w:t>, С. С. Якушин. - Электрон</w:t>
      </w:r>
      <w:proofErr w:type="gramStart"/>
      <w:r w:rsidRPr="00FB6185">
        <w:rPr>
          <w:rFonts w:ascii="Times New Roman" w:hAnsi="Times New Roman"/>
        </w:rPr>
        <w:t>.</w:t>
      </w:r>
      <w:proofErr w:type="gramEnd"/>
      <w:r w:rsidRPr="00FB6185">
        <w:rPr>
          <w:rFonts w:ascii="Times New Roman" w:hAnsi="Times New Roman"/>
        </w:rPr>
        <w:t xml:space="preserve"> </w:t>
      </w:r>
      <w:proofErr w:type="gramStart"/>
      <w:r w:rsidRPr="00FB6185">
        <w:rPr>
          <w:rFonts w:ascii="Times New Roman" w:hAnsi="Times New Roman"/>
        </w:rPr>
        <w:t>т</w:t>
      </w:r>
      <w:proofErr w:type="gramEnd"/>
      <w:r w:rsidRPr="00FB6185">
        <w:rPr>
          <w:rFonts w:ascii="Times New Roman" w:hAnsi="Times New Roman"/>
        </w:rPr>
        <w:t xml:space="preserve">екстовые дан. - М.: </w:t>
      </w:r>
      <w:proofErr w:type="spellStart"/>
      <w:r w:rsidRPr="00FB6185">
        <w:rPr>
          <w:rFonts w:ascii="Times New Roman" w:hAnsi="Times New Roman"/>
        </w:rPr>
        <w:t>ГЭОТАР-Медиа</w:t>
      </w:r>
      <w:proofErr w:type="spellEnd"/>
      <w:r w:rsidRPr="00FB6185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FB6185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FB6185" w:rsidRPr="00FB6185" w:rsidRDefault="00FB6185" w:rsidP="00FB6185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:rsidR="00FB6185" w:rsidRPr="00FB6185" w:rsidRDefault="00FB6185" w:rsidP="00FB6185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:rsidR="00FB6185" w:rsidRPr="00FB6185" w:rsidRDefault="00FB6185" w:rsidP="00FB6185">
      <w:pPr>
        <w:pStyle w:val="a9"/>
        <w:autoSpaceDE w:val="0"/>
        <w:spacing w:after="0" w:line="240" w:lineRule="auto"/>
        <w:ind w:left="0"/>
        <w:rPr>
          <w:rFonts w:ascii="Times New Roman" w:hAnsi="Times New Roman"/>
        </w:rPr>
      </w:pPr>
      <w:r w:rsidRPr="00FB6185">
        <w:rPr>
          <w:rFonts w:ascii="Times New Roman" w:hAnsi="Times New Roman"/>
          <w:b/>
          <w:bCs/>
        </w:rPr>
        <w:t>Дополнительная литература</w:t>
      </w:r>
    </w:p>
    <w:p w:rsidR="00FB6185" w:rsidRPr="00FB6185" w:rsidRDefault="00FB6185" w:rsidP="00FB6185">
      <w:pPr>
        <w:pStyle w:val="a9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B6185" w:rsidRPr="00FB6185" w:rsidRDefault="00FB6185" w:rsidP="00FB6185">
      <w:pPr>
        <w:pStyle w:val="a9"/>
        <w:autoSpaceDE w:val="0"/>
        <w:spacing w:after="0" w:line="240" w:lineRule="auto"/>
        <w:ind w:left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FB6185">
        <w:rPr>
          <w:rFonts w:ascii="Times New Roman" w:hAnsi="Times New Roman"/>
        </w:rPr>
        <w:t>с</w:t>
      </w:r>
      <w:proofErr w:type="gramEnd"/>
      <w:r w:rsidRPr="00FB6185">
        <w:rPr>
          <w:rFonts w:ascii="Times New Roman" w:hAnsi="Times New Roman"/>
        </w:rPr>
        <w:t>.</w:t>
      </w:r>
    </w:p>
    <w:p w:rsidR="00FB6185" w:rsidRPr="00FB6185" w:rsidRDefault="00FB6185" w:rsidP="00FB6185">
      <w:pPr>
        <w:pStyle w:val="a9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FB6185">
        <w:rPr>
          <w:rFonts w:ascii="Times New Roman" w:hAnsi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FB6185">
        <w:rPr>
          <w:rFonts w:ascii="Times New Roman" w:hAnsi="Times New Roman"/>
        </w:rPr>
        <w:t>Сторожаков</w:t>
      </w:r>
      <w:proofErr w:type="spellEnd"/>
      <w:r w:rsidRPr="00FB6185">
        <w:rPr>
          <w:rFonts w:ascii="Times New Roman" w:hAnsi="Times New Roman"/>
        </w:rPr>
        <w:t xml:space="preserve">. - М.: Практика, 2010. - 165 </w:t>
      </w:r>
      <w:proofErr w:type="gramStart"/>
      <w:r w:rsidRPr="00FB6185">
        <w:rPr>
          <w:rFonts w:ascii="Times New Roman" w:hAnsi="Times New Roman"/>
        </w:rPr>
        <w:t>с</w:t>
      </w:r>
      <w:proofErr w:type="gramEnd"/>
      <w:r w:rsidRPr="00FB6185">
        <w:rPr>
          <w:rFonts w:ascii="Times New Roman" w:hAnsi="Times New Roman"/>
        </w:rPr>
        <w:t>.</w:t>
      </w:r>
    </w:p>
    <w:p w:rsidR="00FB6185" w:rsidRPr="00FB6185" w:rsidRDefault="00FB6185" w:rsidP="00FB6185">
      <w:pPr>
        <w:pStyle w:val="a9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FB6185">
        <w:rPr>
          <w:rFonts w:ascii="Times New Roman" w:hAnsi="Times New Roman"/>
        </w:rPr>
        <w:t>Филоненко</w:t>
      </w:r>
      <w:proofErr w:type="spellEnd"/>
      <w:r w:rsidRPr="00FB6185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FB6185">
        <w:rPr>
          <w:rFonts w:ascii="Times New Roman" w:hAnsi="Times New Roman"/>
        </w:rPr>
        <w:t>Филоненко</w:t>
      </w:r>
      <w:proofErr w:type="spellEnd"/>
      <w:r w:rsidRPr="00FB6185">
        <w:rPr>
          <w:rFonts w:ascii="Times New Roman" w:hAnsi="Times New Roman"/>
        </w:rPr>
        <w:t xml:space="preserve">, С. С. Якушин. - М.: </w:t>
      </w:r>
      <w:proofErr w:type="spellStart"/>
      <w:r w:rsidRPr="00FB6185">
        <w:rPr>
          <w:rFonts w:ascii="Times New Roman" w:hAnsi="Times New Roman"/>
        </w:rPr>
        <w:t>Гэотар</w:t>
      </w:r>
      <w:proofErr w:type="spellEnd"/>
      <w:r w:rsidRPr="00FB6185">
        <w:rPr>
          <w:rFonts w:ascii="Times New Roman" w:hAnsi="Times New Roman"/>
        </w:rPr>
        <w:t xml:space="preserve"> </w:t>
      </w:r>
      <w:proofErr w:type="spellStart"/>
      <w:r w:rsidRPr="00FB6185">
        <w:rPr>
          <w:rFonts w:ascii="Times New Roman" w:hAnsi="Times New Roman"/>
        </w:rPr>
        <w:t>Медиа</w:t>
      </w:r>
      <w:proofErr w:type="spellEnd"/>
      <w:r w:rsidRPr="00FB6185">
        <w:rPr>
          <w:rFonts w:ascii="Times New Roman" w:hAnsi="Times New Roman"/>
        </w:rPr>
        <w:t>, 2010. - 176 с.</w:t>
      </w:r>
    </w:p>
    <w:p w:rsidR="00FB6185" w:rsidRPr="00FB6185" w:rsidRDefault="00FB6185" w:rsidP="00FB6185">
      <w:pPr>
        <w:ind w:firstLine="0"/>
        <w:jc w:val="left"/>
      </w:pPr>
    </w:p>
    <w:p w:rsidR="00FB6185" w:rsidRPr="00FB6185" w:rsidRDefault="00FB6185" w:rsidP="00FB6185">
      <w:pPr>
        <w:ind w:firstLine="0"/>
        <w:jc w:val="left"/>
      </w:pPr>
    </w:p>
    <w:p w:rsidR="00800ED2" w:rsidRDefault="00800ED2"/>
    <w:sectPr w:rsidR="00800ED2" w:rsidSect="00FB618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618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3F20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448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13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3FD7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B27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5258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185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5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B6185"/>
    <w:rPr>
      <w:i/>
      <w:iCs/>
    </w:rPr>
  </w:style>
  <w:style w:type="character" w:styleId="a4">
    <w:name w:val="Strong"/>
    <w:qFormat/>
    <w:rsid w:val="00FB6185"/>
    <w:rPr>
      <w:b/>
      <w:bCs/>
    </w:rPr>
  </w:style>
  <w:style w:type="character" w:styleId="a5">
    <w:name w:val="Hyperlink"/>
    <w:rsid w:val="00FB6185"/>
    <w:rPr>
      <w:rFonts w:cs="Times New Roman"/>
      <w:color w:val="0563C1"/>
      <w:u w:val="single"/>
    </w:rPr>
  </w:style>
  <w:style w:type="character" w:customStyle="1" w:styleId="a6">
    <w:name w:val="Текст выделеный"/>
    <w:rsid w:val="00FB6185"/>
    <w:rPr>
      <w:rFonts w:cs="Times New Roman"/>
      <w:b/>
    </w:rPr>
  </w:style>
  <w:style w:type="paragraph" w:styleId="a7">
    <w:name w:val="Body Text"/>
    <w:basedOn w:val="a"/>
    <w:link w:val="a8"/>
    <w:rsid w:val="00FB6185"/>
    <w:pPr>
      <w:widowControl/>
      <w:suppressAutoHyphens w:val="0"/>
      <w:ind w:firstLine="0"/>
      <w:textAlignment w:val="auto"/>
    </w:pPr>
    <w:rPr>
      <w:rFonts w:eastAsia="Times New Roman" w:cs="Times New Roman"/>
      <w:sz w:val="20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rsid w:val="00FB6185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9">
    <w:name w:val="List Paragraph"/>
    <w:basedOn w:val="a"/>
    <w:qFormat/>
    <w:rsid w:val="00FB6185"/>
    <w:pPr>
      <w:widowControl/>
      <w:suppressAutoHyphens w:val="0"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Times New Roman"/>
      <w:sz w:val="22"/>
      <w:szCs w:val="22"/>
      <w:lang w:eastAsia="ar-SA" w:bidi="ar-SA"/>
    </w:rPr>
  </w:style>
  <w:style w:type="paragraph" w:styleId="aa">
    <w:name w:val="Balloon Text"/>
    <w:basedOn w:val="a"/>
    <w:link w:val="ab"/>
    <w:uiPriority w:val="99"/>
    <w:semiHidden/>
    <w:unhideWhenUsed/>
    <w:rsid w:val="00454135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54135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831</Words>
  <Characters>4739</Characters>
  <Application>Microsoft Office Word</Application>
  <DocSecurity>0</DocSecurity>
  <Lines>39</Lines>
  <Paragraphs>11</Paragraphs>
  <ScaleCrop>false</ScaleCrop>
  <Company>Microsoft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2017-12-30T07:20:00Z</dcterms:created>
  <dcterms:modified xsi:type="dcterms:W3CDTF">2018-11-04T19:18:00Z</dcterms:modified>
</cp:coreProperties>
</file>